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1C94" w14:textId="2C3E1321" w:rsidR="00601309" w:rsidRPr="000A0C6B" w:rsidRDefault="00601309">
      <w:pPr>
        <w:spacing w:before="100"/>
        <w:ind w:left="900"/>
        <w:rPr>
          <w:rFonts w:asciiTheme="minorHAnsi" w:hAnsiTheme="minorHAnsi" w:cstheme="minorHAnsi"/>
          <w:sz w:val="22"/>
          <w:szCs w:val="22"/>
        </w:rPr>
      </w:pPr>
    </w:p>
    <w:p w14:paraId="6470A2DE" w14:textId="502507BC" w:rsidR="000A0C6B" w:rsidRPr="000A0C6B" w:rsidRDefault="000A0C6B">
      <w:pPr>
        <w:spacing w:before="100"/>
        <w:ind w:left="900"/>
        <w:rPr>
          <w:rFonts w:asciiTheme="minorHAnsi" w:hAnsiTheme="minorHAnsi" w:cstheme="minorHAnsi"/>
          <w:sz w:val="22"/>
          <w:szCs w:val="22"/>
        </w:rPr>
      </w:pPr>
    </w:p>
    <w:p w14:paraId="37A69ACD" w14:textId="0D8D8CB5" w:rsidR="000A0C6B" w:rsidRPr="000A0C6B" w:rsidRDefault="000A0C6B">
      <w:pPr>
        <w:spacing w:before="100"/>
        <w:ind w:left="900"/>
        <w:rPr>
          <w:rFonts w:asciiTheme="minorHAnsi" w:hAnsiTheme="minorHAnsi" w:cstheme="minorHAnsi"/>
          <w:sz w:val="22"/>
          <w:szCs w:val="22"/>
        </w:rPr>
      </w:pPr>
    </w:p>
    <w:p w14:paraId="0A5BB441" w14:textId="77777777" w:rsidR="000A0C6B" w:rsidRPr="000A0C6B" w:rsidRDefault="000A0C6B">
      <w:pPr>
        <w:spacing w:before="100"/>
        <w:ind w:left="900"/>
        <w:rPr>
          <w:rFonts w:asciiTheme="minorHAnsi" w:hAnsiTheme="minorHAnsi" w:cstheme="minorHAnsi"/>
          <w:sz w:val="22"/>
          <w:szCs w:val="22"/>
        </w:rPr>
      </w:pPr>
    </w:p>
    <w:p w14:paraId="58BD1EA0" w14:textId="77777777" w:rsidR="00601309" w:rsidRPr="000A0C6B" w:rsidRDefault="0060130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4CB730" w14:textId="77777777" w:rsidR="00601309" w:rsidRPr="000A0C6B" w:rsidRDefault="00D245A8">
      <w:pPr>
        <w:spacing w:line="28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0A0C6B">
        <w:rPr>
          <w:rFonts w:asciiTheme="minorHAnsi" w:eastAsia="Garamond" w:hAnsiTheme="minorHAnsi" w:cstheme="minorHAnsi"/>
          <w:b/>
          <w:w w:val="104"/>
          <w:sz w:val="22"/>
          <w:szCs w:val="22"/>
        </w:rPr>
        <w:t>ELECTED</w:t>
      </w:r>
      <w:r w:rsidRPr="000A0C6B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b/>
          <w:w w:val="104"/>
          <w:sz w:val="22"/>
          <w:szCs w:val="22"/>
        </w:rPr>
        <w:t>HEATRE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1C1CAF31" w14:textId="77777777" w:rsidR="00601309" w:rsidRPr="000A0C6B" w:rsidRDefault="00D245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0A0C6B">
        <w:rPr>
          <w:rFonts w:asciiTheme="minorHAnsi" w:hAnsiTheme="minorHAnsi" w:cstheme="minorHAnsi"/>
          <w:sz w:val="22"/>
          <w:szCs w:val="22"/>
        </w:rPr>
        <w:br w:type="column"/>
      </w:r>
    </w:p>
    <w:p w14:paraId="13799CDB" w14:textId="77777777" w:rsidR="00601309" w:rsidRPr="000A0C6B" w:rsidRDefault="0060130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C51E057" w14:textId="77777777" w:rsidR="000A0C6B" w:rsidRPr="000A0C6B" w:rsidRDefault="000A0C6B">
      <w:pPr>
        <w:spacing w:line="237" w:lineRule="auto"/>
        <w:ind w:left="-36" w:right="3266" w:firstLine="10"/>
        <w:jc w:val="center"/>
        <w:rPr>
          <w:rFonts w:asciiTheme="minorHAnsi" w:hAnsiTheme="minorHAnsi" w:cstheme="minorHAnsi"/>
          <w:sz w:val="22"/>
          <w:szCs w:val="22"/>
        </w:rPr>
      </w:pPr>
      <w:r w:rsidRPr="000A0C6B">
        <w:rPr>
          <w:rFonts w:asciiTheme="minorHAnsi" w:hAnsiTheme="minorHAnsi" w:cstheme="minorHAnsi"/>
          <w:sz w:val="22"/>
          <w:szCs w:val="22"/>
        </w:rPr>
        <w:t>Vivek Cervantes</w:t>
      </w:r>
    </w:p>
    <w:p w14:paraId="3B833DEC" w14:textId="52820F6A" w:rsidR="00601309" w:rsidRPr="000A0C6B" w:rsidRDefault="00D245A8">
      <w:pPr>
        <w:spacing w:line="237" w:lineRule="auto"/>
        <w:ind w:left="-36" w:right="3266" w:firstLine="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sz w:val="22"/>
          <w:szCs w:val="22"/>
        </w:rPr>
        <w:t>Blonde Hair/Br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wn Eyes | Alto | 5’2” | 105lbs </w:t>
      </w:r>
      <w:r w:rsidR="000A0C6B" w:rsidRPr="000A0C6B">
        <w:rPr>
          <w:rFonts w:asciiTheme="minorHAnsi" w:eastAsia="Garamond" w:hAnsiTheme="minorHAnsi" w:cstheme="minorHAnsi"/>
          <w:spacing w:val="-7"/>
          <w:sz w:val="22"/>
          <w:szCs w:val="22"/>
          <w:u w:val="single" w:color="0000FF"/>
        </w:rPr>
        <w:t>vivek@gmail.com</w:t>
      </w:r>
    </w:p>
    <w:p w14:paraId="34EB61B3" w14:textId="77777777" w:rsidR="00601309" w:rsidRPr="000A0C6B" w:rsidRDefault="00D245A8">
      <w:pPr>
        <w:spacing w:line="240" w:lineRule="exact"/>
        <w:ind w:left="1384" w:right="4700"/>
        <w:jc w:val="center"/>
        <w:rPr>
          <w:rFonts w:asciiTheme="minorHAnsi" w:eastAsia="Garamond" w:hAnsiTheme="minorHAnsi" w:cstheme="minorHAnsi"/>
          <w:sz w:val="22"/>
          <w:szCs w:val="22"/>
        </w:rPr>
        <w:sectPr w:rsidR="00601309" w:rsidRPr="000A0C6B">
          <w:type w:val="continuous"/>
          <w:pgSz w:w="12240" w:h="15840"/>
          <w:pgMar w:top="440" w:right="640" w:bottom="280" w:left="800" w:header="720" w:footer="720" w:gutter="0"/>
          <w:cols w:num="2" w:space="720" w:equalWidth="0">
            <w:col w:w="2560" w:space="800"/>
            <w:col w:w="7440"/>
          </w:cols>
        </w:sectPr>
      </w:pPr>
      <w:r w:rsidRPr="000A0C6B">
        <w:rPr>
          <w:rFonts w:asciiTheme="minorHAnsi" w:eastAsia="Garamond" w:hAnsiTheme="minorHAnsi" w:cstheme="minorHAnsi"/>
          <w:position w:val="1"/>
          <w:sz w:val="22"/>
          <w:szCs w:val="22"/>
        </w:rPr>
        <w:t>(347) 699-4704</w:t>
      </w:r>
    </w:p>
    <w:p w14:paraId="450FD722" w14:textId="77777777" w:rsidR="00601309" w:rsidRPr="000A0C6B" w:rsidRDefault="00601309">
      <w:pPr>
        <w:spacing w:before="2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2"/>
        <w:gridCol w:w="3109"/>
        <w:gridCol w:w="4090"/>
      </w:tblGrid>
      <w:tr w:rsidR="000A0C6B" w:rsidRPr="000A0C6B" w14:paraId="70CB082E" w14:textId="77777777">
        <w:trPr>
          <w:trHeight w:hRule="exact" w:val="664"/>
        </w:trPr>
        <w:tc>
          <w:tcPr>
            <w:tcW w:w="335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BBD1BA8" w14:textId="77777777" w:rsidR="00601309" w:rsidRPr="000A0C6B" w:rsidRDefault="00601309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AA983" w14:textId="77777777" w:rsidR="00601309" w:rsidRPr="000A0C6B" w:rsidRDefault="00D245A8">
            <w:pPr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he </w:t>
            </w:r>
            <w:r w:rsidRPr="000A0C6B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aming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the Shrew</w:t>
            </w:r>
          </w:p>
          <w:p w14:paraId="0FA5EA3F" w14:textId="77777777" w:rsidR="00601309" w:rsidRPr="000A0C6B" w:rsidRDefault="00D245A8">
            <w:pPr>
              <w:spacing w:before="5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Ri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hard III</w:t>
            </w:r>
          </w:p>
        </w:tc>
        <w:tc>
          <w:tcPr>
            <w:tcW w:w="310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B183CD7" w14:textId="77777777" w:rsidR="00601309" w:rsidRPr="000A0C6B" w:rsidRDefault="00601309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E2E8A9" w14:textId="77777777" w:rsidR="00601309" w:rsidRPr="000A0C6B" w:rsidRDefault="00D245A8">
            <w:pPr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Bianca/</w:t>
            </w: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P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edant</w:t>
            </w:r>
          </w:p>
          <w:p w14:paraId="6B046C3D" w14:textId="77777777" w:rsidR="00601309" w:rsidRPr="000A0C6B" w:rsidRDefault="00D245A8">
            <w:pPr>
              <w:spacing w:before="55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yrell</w:t>
            </w:r>
          </w:p>
        </w:tc>
        <w:tc>
          <w:tcPr>
            <w:tcW w:w="40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3B95FFD" w14:textId="77777777" w:rsidR="00601309" w:rsidRPr="000A0C6B" w:rsidRDefault="00601309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44242" w14:textId="77777777" w:rsidR="00601309" w:rsidRPr="000A0C6B" w:rsidRDefault="00D245A8">
            <w:pPr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Co/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Ian Gallanar</w:t>
            </w:r>
          </w:p>
          <w:p w14:paraId="4D8E8D2E" w14:textId="77777777" w:rsidR="00601309" w:rsidRPr="000A0C6B" w:rsidRDefault="00D245A8">
            <w:pPr>
              <w:spacing w:before="55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Ian Gallanar</w:t>
            </w:r>
          </w:p>
        </w:tc>
      </w:tr>
      <w:tr w:rsidR="000A0C6B" w:rsidRPr="000A0C6B" w14:paraId="0F3CE7BB" w14:textId="77777777">
        <w:trPr>
          <w:trHeight w:hRule="exact" w:val="27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3805D12F" w14:textId="77777777" w:rsidR="00601309" w:rsidRPr="000A0C6B" w:rsidRDefault="00D245A8">
            <w:pPr>
              <w:spacing w:before="1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Zombie Prom^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5236D74F" w14:textId="77777777" w:rsidR="00601309" w:rsidRPr="000A0C6B" w:rsidRDefault="00D245A8">
            <w:pPr>
              <w:spacing w:before="1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Candy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CEEC65F" w14:textId="77777777" w:rsidR="00601309" w:rsidRPr="000A0C6B" w:rsidRDefault="00D245A8">
            <w:pPr>
              <w:spacing w:before="1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Unexpected Sta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Chris Goodrich</w:t>
            </w:r>
          </w:p>
        </w:tc>
      </w:tr>
      <w:tr w:rsidR="000A0C6B" w:rsidRPr="000A0C6B" w14:paraId="6223B337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2E92B3C5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omeo &amp; </w:t>
            </w:r>
            <w:r w:rsidRPr="000A0C6B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uliet^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4D07674E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ybalt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012F3E7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Scott Alan Small</w:t>
            </w:r>
          </w:p>
        </w:tc>
      </w:tr>
      <w:tr w:rsidR="000A0C6B" w:rsidRPr="000A0C6B" w14:paraId="0DC18A42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E9F3E11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Unscene^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0E1CDA09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P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eter/Ariel/Ceres/Lear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3E5462B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CSC Under 30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Seamus Miller</w:t>
            </w:r>
          </w:p>
        </w:tc>
      </w:tr>
      <w:tr w:rsidR="000A0C6B" w:rsidRPr="000A0C6B" w14:paraId="321AA0AE" w14:textId="77777777">
        <w:trPr>
          <w:trHeight w:hRule="exact" w:val="5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4E1C703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Titus Andronicus</w:t>
            </w:r>
          </w:p>
          <w:p w14:paraId="749CB167" w14:textId="77777777" w:rsidR="00601309" w:rsidRPr="000A0C6B" w:rsidRDefault="00D245A8">
            <w:pPr>
              <w:spacing w:before="3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 Comedy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rors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3A4EAB2A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>Y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oung Lucius</w:t>
            </w:r>
          </w:p>
          <w:p w14:paraId="77092FB7" w14:textId="77777777" w:rsidR="00601309" w:rsidRPr="000A0C6B" w:rsidRDefault="00D245A8">
            <w:pPr>
              <w:spacing w:before="35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Dromio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Syracuse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67867EE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Ian Gallanar</w:t>
            </w:r>
          </w:p>
          <w:p w14:paraId="4437F764" w14:textId="77777777" w:rsidR="00601309" w:rsidRPr="000A0C6B" w:rsidRDefault="00D245A8">
            <w:pPr>
              <w:spacing w:before="35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Scott Alan Small</w:t>
            </w:r>
          </w:p>
        </w:tc>
      </w:tr>
      <w:tr w:rsidR="000A0C6B" w:rsidRPr="000A0C6B" w14:paraId="575B452F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4292F586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Dance on Bones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1AE1E601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>F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eatured Ensemble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7418369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Generous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pacing w:val="-18"/>
                <w:sz w:val="22"/>
                <w:szCs w:val="22"/>
              </w:rPr>
              <w:t>Y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u</w:t>
            </w:r>
            <w:r w:rsidRPr="000A0C6B">
              <w:rPr>
                <w:rFonts w:asciiTheme="minorHAnsi" w:eastAsia="Garamond" w:hAnsiTheme="minorHAnsi" w:cstheme="minorHAnsi"/>
                <w:i/>
                <w:spacing w:val="10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 U</w:t>
            </w:r>
            <w:r w:rsidRPr="000A0C6B">
              <w:rPr>
                <w:rFonts w:asciiTheme="minorHAnsi" w:eastAsia="Garamond" w:hAnsiTheme="minorHAnsi" w:cstheme="minorHAnsi"/>
                <w:i/>
                <w:spacing w:val="7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nov</w:t>
            </w:r>
          </w:p>
        </w:tc>
      </w:tr>
      <w:tr w:rsidR="000A0C6B" w:rsidRPr="000A0C6B" w14:paraId="3613D03E" w14:textId="77777777">
        <w:trPr>
          <w:trHeight w:hRule="exact" w:val="5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637A0772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Coriolanaus^</w:t>
            </w:r>
          </w:p>
          <w:p w14:paraId="5B7C856B" w14:textId="77777777" w:rsidR="00601309" w:rsidRPr="000A0C6B" w:rsidRDefault="00D245A8">
            <w:pPr>
              <w:spacing w:before="3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he 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ou</w:t>
            </w:r>
            <w:r w:rsidRPr="000A0C6B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nament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53172E04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Virgilia/First Citizen/Others</w:t>
            </w:r>
          </w:p>
          <w:p w14:paraId="3B4D289E" w14:textId="77777777" w:rsidR="00601309" w:rsidRPr="000A0C6B" w:rsidRDefault="00D245A8">
            <w:pPr>
              <w:spacing w:before="35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Marlene/Marley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A1C1516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Cohesion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Co/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Alice Stanley</w:t>
            </w:r>
          </w:p>
          <w:p w14:paraId="42619EBF" w14:textId="77777777" w:rsidR="00601309" w:rsidRPr="000A0C6B" w:rsidRDefault="00D245A8">
            <w:pPr>
              <w:spacing w:before="35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 Action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Lex D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vis</w:t>
            </w:r>
          </w:p>
        </w:tc>
      </w:tr>
      <w:tr w:rsidR="000A0C6B" w:rsidRPr="000A0C6B" w14:paraId="0BF5A141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31289F9C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0A0C6B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 Ma</w:t>
            </w:r>
            <w:r w:rsidRPr="000A0C6B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malade^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7E7FE947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Lucy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C253F2F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Stillpointe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Initiat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e/</w:t>
            </w:r>
            <w:r w:rsidRPr="000A0C6B">
              <w:rPr>
                <w:rFonts w:asciiTheme="minorHAnsi" w:eastAsia="Garamond" w:hAnsiTheme="minorHAnsi" w:cstheme="minorHAnsi"/>
                <w:i/>
                <w:spacing w:val="-8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ohanna G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uenhut</w:t>
            </w:r>
          </w:p>
        </w:tc>
      </w:tr>
      <w:tr w:rsidR="000A0C6B" w:rsidRPr="000A0C6B" w14:paraId="51323D47" w14:textId="77777777">
        <w:trPr>
          <w:trHeight w:hRule="exact" w:val="5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6937F069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Grieving for Genevie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</w:p>
          <w:p w14:paraId="220ED605" w14:textId="77777777" w:rsidR="00601309" w:rsidRPr="000A0C6B" w:rsidRDefault="00D245A8">
            <w:pPr>
              <w:spacing w:before="3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>F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oll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wing Sarah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2E354A8B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An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el </w:t>
            </w: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P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</w:p>
          <w:p w14:paraId="4D799056" w14:textId="77777777" w:rsidR="00601309" w:rsidRPr="000A0C6B" w:rsidRDefault="00D245A8">
            <w:pPr>
              <w:spacing w:before="35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Sarah Gardner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BA304EA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us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Pl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0A0C6B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borah 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andall</w:t>
            </w:r>
          </w:p>
          <w:p w14:paraId="48005E66" w14:textId="77777777" w:rsidR="00601309" w:rsidRPr="000A0C6B" w:rsidRDefault="00D245A8">
            <w:pPr>
              <w:spacing w:before="35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us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Pl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0A0C6B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borah 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andall</w:t>
            </w:r>
          </w:p>
        </w:tc>
      </w:tr>
      <w:tr w:rsidR="000A0C6B" w:rsidRPr="000A0C6B" w14:paraId="29738E76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F65BEE9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Pl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 Nice!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4D59BC9F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Isabel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6A600A6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us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Pl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Lee Mi</w:t>
            </w:r>
            <w:r w:rsidRPr="000A0C6B">
              <w:rPr>
                <w:rFonts w:asciiTheme="minorHAnsi" w:eastAsia="Garamond" w:hAnsiTheme="minorHAnsi" w:cstheme="minorHAnsi"/>
                <w:i/>
                <w:spacing w:val="-5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eska Gardner</w:t>
            </w:r>
          </w:p>
        </w:tc>
      </w:tr>
      <w:tr w:rsidR="000A0C6B" w:rsidRPr="000A0C6B" w14:paraId="05AD0F47" w14:textId="77777777">
        <w:trPr>
          <w:trHeight w:hRule="exact" w:val="5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12D1A82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Devil Dog Six</w:t>
            </w:r>
          </w:p>
          <w:p w14:paraId="4A5EDEAB" w14:textId="77777777" w:rsidR="00601309" w:rsidRPr="000A0C6B" w:rsidRDefault="00D245A8">
            <w:pPr>
              <w:spacing w:before="3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 Mer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hant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enice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3491201C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De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on 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ramore/Esa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’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 Pride</w:t>
            </w:r>
          </w:p>
          <w:p w14:paraId="3E89B1C8" w14:textId="77777777" w:rsidR="00601309" w:rsidRPr="000A0C6B" w:rsidRDefault="00D245A8">
            <w:pPr>
              <w:spacing w:before="35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Lancelot Gobbo/Du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enice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37616CE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us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Pl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0A0C6B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borah 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andall</w:t>
            </w:r>
          </w:p>
          <w:p w14:paraId="2455ABD0" w14:textId="77777777" w:rsidR="00601309" w:rsidRPr="000A0C6B" w:rsidRDefault="00D245A8">
            <w:pPr>
              <w:spacing w:before="35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pacing w:val="-8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0A0C6B">
              <w:rPr>
                <w:rFonts w:asciiTheme="minorHAnsi" w:eastAsia="Garamond" w:hAnsiTheme="minorHAnsi" w:cstheme="minorHAnsi"/>
                <w:i/>
                <w:spacing w:val="5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esa Castracane</w:t>
            </w:r>
          </w:p>
        </w:tc>
      </w:tr>
      <w:tr w:rsidR="000A0C6B" w:rsidRPr="000A0C6B" w14:paraId="078739BC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B2FB98F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Our 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wn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50EE8794" w14:textId="77777777" w:rsidR="00601309" w:rsidRPr="000A0C6B" w:rsidRDefault="00D245A8">
            <w:pPr>
              <w:spacing w:before="21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Emily </w:t>
            </w:r>
            <w:r w:rsidRPr="000A0C6B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>W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ebb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9D4106E" w14:textId="77777777" w:rsidR="00601309" w:rsidRPr="000A0C6B" w:rsidRDefault="00D245A8">
            <w:pPr>
              <w:spacing w:before="21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Chesapea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 Sha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espeare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Ian Gallanar</w:t>
            </w:r>
          </w:p>
        </w:tc>
      </w:tr>
      <w:tr w:rsidR="000A0C6B" w:rsidRPr="000A0C6B" w14:paraId="611F6E36" w14:textId="77777777">
        <w:trPr>
          <w:trHeight w:hRule="exact" w:val="2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69BE98BE" w14:textId="77777777" w:rsidR="00601309" w:rsidRPr="000A0C6B" w:rsidRDefault="00D245A8">
            <w:pPr>
              <w:spacing w:before="21" w:line="200" w:lineRule="exact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Full Circle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4FF69ABF" w14:textId="77777777" w:rsidR="00601309" w:rsidRPr="000A0C6B" w:rsidRDefault="00D245A8">
            <w:pPr>
              <w:spacing w:before="21" w:line="200" w:lineRule="exact"/>
              <w:ind w:left="1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0A0C6B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 Mar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et/Guide/</w:t>
            </w:r>
            <w:r w:rsidRPr="000A0C6B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ebel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29B768A" w14:textId="77777777" w:rsidR="00601309" w:rsidRPr="000A0C6B" w:rsidRDefault="00D245A8">
            <w:pPr>
              <w:spacing w:before="21" w:line="200" w:lineRule="exact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>W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oolly Mammoth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 C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./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Michael Rohd</w:t>
            </w:r>
          </w:p>
        </w:tc>
      </w:tr>
      <w:tr w:rsidR="000A0C6B" w:rsidRPr="000A0C6B" w14:paraId="7A7EF83B" w14:textId="77777777">
        <w:trPr>
          <w:trHeight w:hRule="exact" w:val="546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DD404E8" w14:textId="77777777" w:rsidR="00601309" w:rsidRPr="000A0C6B" w:rsidRDefault="00601309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CCF25A" w14:textId="77777777" w:rsidR="00601309" w:rsidRPr="000A0C6B" w:rsidRDefault="00D245A8">
            <w:pPr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ELECTED </w:t>
            </w:r>
            <w:r w:rsidRPr="000A0C6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A: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667A37C4" w14:textId="77777777" w:rsidR="00601309" w:rsidRPr="000A0C6B" w:rsidRDefault="006013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9BA4892" w14:textId="77777777" w:rsidR="00601309" w:rsidRPr="000A0C6B" w:rsidRDefault="006013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0C6B" w:rsidRPr="000A0C6B" w14:paraId="6756D638" w14:textId="77777777">
        <w:trPr>
          <w:trHeight w:hRule="exact" w:val="374"/>
        </w:trPr>
        <w:tc>
          <w:tcPr>
            <w:tcW w:w="335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405DE8D" w14:textId="77777777" w:rsidR="00601309" w:rsidRPr="000A0C6B" w:rsidRDefault="00601309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37AF73" w14:textId="77777777" w:rsidR="00601309" w:rsidRPr="000A0C6B" w:rsidRDefault="00D245A8">
            <w:pPr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udy Moody &amp; Stink: … </w:t>
            </w:r>
            <w:r w:rsidRPr="000A0C6B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reasure Hunt*</w:t>
            </w:r>
          </w:p>
        </w:tc>
        <w:tc>
          <w:tcPr>
            <w:tcW w:w="310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3529BBB" w14:textId="77777777" w:rsidR="00601309" w:rsidRPr="000A0C6B" w:rsidRDefault="00601309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D1D50" w14:textId="77777777" w:rsidR="00601309" w:rsidRPr="000A0C6B" w:rsidRDefault="00D245A8">
            <w:pPr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udy Moody</w:t>
            </w:r>
          </w:p>
        </w:tc>
        <w:tc>
          <w:tcPr>
            <w:tcW w:w="40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4CA71BC" w14:textId="77777777" w:rsidR="00601309" w:rsidRPr="000A0C6B" w:rsidRDefault="00601309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7A13CF" w14:textId="77777777" w:rsidR="00601309" w:rsidRPr="000A0C6B" w:rsidRDefault="00D245A8">
            <w:pPr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Ad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enture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</w:t>
            </w:r>
          </w:p>
        </w:tc>
      </w:tr>
      <w:tr w:rsidR="000A0C6B" w:rsidRPr="000A0C6B" w14:paraId="391C0AC5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9652373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w I Became a Pirate*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080DA4FC" w14:textId="77777777" w:rsidR="00601309" w:rsidRPr="000A0C6B" w:rsidRDefault="00D245A8">
            <w:pPr>
              <w:spacing w:before="21"/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ere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m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y </w:t>
            </w: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acob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E7EFF7D" w14:textId="77777777" w:rsidR="00601309" w:rsidRPr="000A0C6B" w:rsidRDefault="00D245A8">
            <w:pPr>
              <w:spacing w:before="21"/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Ad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enture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pacing w:val="-8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enny Male</w:t>
            </w:r>
          </w:p>
        </w:tc>
      </w:tr>
      <w:tr w:rsidR="000A0C6B" w:rsidRPr="000A0C6B" w14:paraId="24718656" w14:textId="77777777">
        <w:trPr>
          <w:trHeight w:hRule="exact" w:val="5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3D5EF6D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he 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F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rog Prince</w:t>
            </w:r>
          </w:p>
          <w:p w14:paraId="414EE37E" w14:textId="77777777" w:rsidR="00601309" w:rsidRPr="000A0C6B" w:rsidRDefault="00D245A8">
            <w:pPr>
              <w:spacing w:before="35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 and the Beanstalk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0A7A29C6" w14:textId="77777777" w:rsidR="00601309" w:rsidRPr="000A0C6B" w:rsidRDefault="00D245A8">
            <w:pPr>
              <w:spacing w:before="21"/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he </w:t>
            </w: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J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ester</w:t>
            </w:r>
          </w:p>
          <w:p w14:paraId="0BA151F9" w14:textId="77777777" w:rsidR="00601309" w:rsidRPr="000A0C6B" w:rsidRDefault="00D245A8">
            <w:pPr>
              <w:spacing w:before="35"/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Daisy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6D2640C" w14:textId="77777777" w:rsidR="00601309" w:rsidRPr="000A0C6B" w:rsidRDefault="00D245A8">
            <w:pPr>
              <w:spacing w:before="21"/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Pumpkin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Ry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an Haase</w:t>
            </w:r>
          </w:p>
          <w:p w14:paraId="1054E8BE" w14:textId="77777777" w:rsidR="00601309" w:rsidRPr="000A0C6B" w:rsidRDefault="00D245A8">
            <w:pPr>
              <w:spacing w:before="35"/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Pumpkin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Jimi Kinstle</w:t>
            </w:r>
          </w:p>
        </w:tc>
      </w:tr>
      <w:tr w:rsidR="000A0C6B" w:rsidRPr="000A0C6B" w14:paraId="005C2506" w14:textId="77777777">
        <w:trPr>
          <w:trHeight w:hRule="exact" w:val="28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323B4565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Lilly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’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 Pu</w:t>
            </w:r>
            <w:r w:rsidRPr="000A0C6B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ple Plastic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Purse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26E1F75A" w14:textId="77777777" w:rsidR="00601309" w:rsidRPr="000A0C6B" w:rsidRDefault="00D245A8">
            <w:pPr>
              <w:spacing w:before="21"/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Lilly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5DB125C" w14:textId="77777777" w:rsidR="00601309" w:rsidRPr="000A0C6B" w:rsidRDefault="00D245A8">
            <w:pPr>
              <w:spacing w:before="21"/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Pumpkin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Sta</w:t>
            </w:r>
            <w:r w:rsidRPr="000A0C6B">
              <w:rPr>
                <w:rFonts w:asciiTheme="minorHAnsi" w:eastAsia="Garamond" w:hAnsiTheme="minorHAnsi" w:cstheme="minorHAnsi"/>
                <w:i/>
                <w:spacing w:val="5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 Needle</w:t>
            </w:r>
          </w:p>
        </w:tc>
      </w:tr>
      <w:tr w:rsidR="000A0C6B" w:rsidRPr="000A0C6B" w14:paraId="3CB693FA" w14:textId="77777777">
        <w:trPr>
          <w:trHeight w:hRule="exact" w:val="340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6A05033C" w14:textId="77777777" w:rsidR="00601309" w:rsidRPr="000A0C6B" w:rsidRDefault="00D245A8">
            <w:pPr>
              <w:spacing w:before="21"/>
              <w:ind w:left="8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Dorot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h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 &amp; the Wizard of</w:t>
            </w:r>
            <w:r w:rsidRPr="000A0C6B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Oz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14:paraId="5D5A0D82" w14:textId="77777777" w:rsidR="00601309" w:rsidRPr="000A0C6B" w:rsidRDefault="00D245A8">
            <w:pPr>
              <w:spacing w:before="21"/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 Scarecr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2C50DFD" w14:textId="77777777" w:rsidR="00601309" w:rsidRPr="000A0C6B" w:rsidRDefault="00D245A8">
            <w:pPr>
              <w:spacing w:before="21"/>
              <w:ind w:left="40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Pumpkin 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T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heatre/</w:t>
            </w:r>
            <w:r w:rsidRPr="000A0C6B">
              <w:rPr>
                <w:rFonts w:asciiTheme="minorHAnsi" w:eastAsia="Garamond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aine Bode</w:t>
            </w:r>
          </w:p>
        </w:tc>
      </w:tr>
    </w:tbl>
    <w:p w14:paraId="4357BB55" w14:textId="77777777" w:rsidR="00601309" w:rsidRPr="000A0C6B" w:rsidRDefault="0060130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7BA79BB" w14:textId="77777777" w:rsidR="00601309" w:rsidRPr="000A0C6B" w:rsidRDefault="00D245A8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hAnsiTheme="minorHAnsi" w:cstheme="minorHAnsi"/>
          <w:sz w:val="22"/>
          <w:szCs w:val="22"/>
        </w:rPr>
        <w:pict w14:anchorId="15571E52">
          <v:group id="_x0000_s1026" style="position:absolute;left:0;text-align:left;margin-left:47pt;margin-top:18.7pt;width:527.5pt;height:0;z-index:-251658240;mso-position-horizontal-relative:page" coordorigin="940,374" coordsize="10550,0">
            <v:shape id="_x0000_s1027" style="position:absolute;left:940;top:374;width:10550;height:0" coordorigin="940,374" coordsize="10550,0" path="m940,374r10550,e" filled="f" strokeweight=".25pt">
              <v:path arrowok="t"/>
            </v:shape>
            <w10:wrap anchorx="page"/>
          </v:group>
        </w:pic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 xml:space="preserve">DUCATION </w:t>
      </w:r>
      <w:r w:rsidRPr="000A0C6B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&amp; T</w:t>
      </w:r>
      <w:r w:rsidRPr="000A0C6B">
        <w:rPr>
          <w:rFonts w:asciiTheme="minorHAnsi" w:eastAsia="Garamond" w:hAnsiTheme="minorHAnsi" w:cstheme="minorHAnsi"/>
          <w:b/>
          <w:w w:val="104"/>
          <w:sz w:val="22"/>
          <w:szCs w:val="22"/>
        </w:rPr>
        <w:t>RAINING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67DCCA35" w14:textId="77777777" w:rsidR="00601309" w:rsidRPr="000A0C6B" w:rsidRDefault="00D245A8">
      <w:pPr>
        <w:spacing w:before="99" w:line="256" w:lineRule="auto"/>
        <w:ind w:left="4460" w:right="1158" w:hanging="432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spacing w:val="-15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0A0C6B">
        <w:rPr>
          <w:rFonts w:asciiTheme="minorHAnsi" w:eastAsia="Garamond" w:hAnsiTheme="minorHAnsi" w:cstheme="minorHAnsi"/>
          <w:sz w:val="22"/>
          <w:szCs w:val="22"/>
        </w:rPr>
        <w:t>wson Un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0A0C6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A0C6B">
        <w:rPr>
          <w:rFonts w:asciiTheme="minorHAnsi" w:eastAsia="Garamond" w:hAnsiTheme="minorHAnsi" w:cstheme="minorHAnsi"/>
          <w:sz w:val="22"/>
          <w:szCs w:val="22"/>
        </w:rPr>
        <w:t>ersit</w:t>
      </w:r>
      <w:r w:rsidRPr="000A0C6B">
        <w:rPr>
          <w:rFonts w:asciiTheme="minorHAnsi" w:eastAsia="Garamond" w:hAnsiTheme="minorHAnsi" w:cstheme="minorHAnsi"/>
          <w:spacing w:val="-16"/>
          <w:sz w:val="22"/>
          <w:szCs w:val="22"/>
        </w:rPr>
        <w:t>y</w:t>
      </w:r>
      <w:r w:rsidRPr="000A0C6B">
        <w:rPr>
          <w:rFonts w:asciiTheme="minorHAnsi" w:eastAsia="Garamond" w:hAnsiTheme="minorHAnsi" w:cstheme="minorHAnsi"/>
          <w:sz w:val="22"/>
          <w:szCs w:val="22"/>
        </w:rPr>
        <w:t>, M</w:t>
      </w:r>
      <w:r w:rsidRPr="000A0C6B">
        <w:rPr>
          <w:rFonts w:asciiTheme="minorHAnsi" w:eastAsia="Garamond" w:hAnsiTheme="minorHAnsi" w:cstheme="minorHAnsi"/>
          <w:spacing w:val="-18"/>
          <w:sz w:val="22"/>
          <w:szCs w:val="22"/>
        </w:rPr>
        <w:t>D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A0C6B">
        <w:rPr>
          <w:rFonts w:asciiTheme="minorHAnsi" w:eastAsia="Garamond" w:hAnsiTheme="minorHAnsi" w:cstheme="minorHAnsi"/>
          <w:spacing w:val="-11"/>
          <w:sz w:val="22"/>
          <w:szCs w:val="22"/>
        </w:rPr>
        <w:t>B</w:t>
      </w:r>
      <w:r w:rsidRPr="000A0C6B">
        <w:rPr>
          <w:rFonts w:asciiTheme="minorHAnsi" w:eastAsia="Garamond" w:hAnsiTheme="minorHAnsi" w:cstheme="minorHAnsi"/>
          <w:sz w:val="22"/>
          <w:szCs w:val="22"/>
        </w:rPr>
        <w:t>.</w:t>
      </w:r>
      <w:r w:rsidRPr="000A0C6B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0A0C6B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>heatr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, Acting </w:t>
      </w:r>
      <w:r w:rsidRPr="000A0C6B">
        <w:rPr>
          <w:rFonts w:asciiTheme="minorHAnsi" w:eastAsia="Garamond" w:hAnsiTheme="minorHAnsi" w:cstheme="minorHAnsi"/>
          <w:spacing w:val="-10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>ra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k      </w:t>
      </w:r>
      <w:r w:rsidRPr="000A0C6B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0A0C6B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V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oice</w:t>
      </w:r>
      <w:r w:rsidRPr="000A0C6B">
        <w:rPr>
          <w:rFonts w:asciiTheme="minorHAnsi" w:eastAsia="Garamond" w:hAnsiTheme="minorHAnsi" w:cstheme="minorHAnsi"/>
          <w:sz w:val="22"/>
          <w:szCs w:val="22"/>
        </w:rPr>
        <w:t>: Ste</w:t>
      </w:r>
      <w:r w:rsidRPr="000A0C6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0A0C6B">
        <w:rPr>
          <w:rFonts w:asciiTheme="minorHAnsi" w:eastAsia="Garamond" w:hAnsiTheme="minorHAnsi" w:cstheme="minorHAnsi"/>
          <w:spacing w:val="-17"/>
          <w:sz w:val="22"/>
          <w:szCs w:val="22"/>
        </w:rPr>
        <w:t>J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. Satta (Linklater), Diane </w:t>
      </w:r>
      <w:r w:rsidRPr="000A0C6B">
        <w:rPr>
          <w:rFonts w:asciiTheme="minorHAnsi" w:eastAsia="Garamond" w:hAnsiTheme="minorHAnsi" w:cstheme="minorHAnsi"/>
          <w:sz w:val="22"/>
          <w:szCs w:val="22"/>
        </w:rPr>
        <w:t>Smith-Sadak (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0A0C6B">
        <w:rPr>
          <w:rFonts w:asciiTheme="minorHAnsi" w:eastAsia="Garamond" w:hAnsiTheme="minorHAnsi" w:cstheme="minorHAnsi"/>
          <w:sz w:val="22"/>
          <w:szCs w:val="22"/>
        </w:rPr>
        <w:t>y Ha</w:t>
      </w:r>
      <w:r w:rsidRPr="000A0C6B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t) 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0A0C6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ov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>ement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0A0C6B">
        <w:rPr>
          <w:rFonts w:asciiTheme="minorHAnsi" w:eastAsia="Garamond" w:hAnsiTheme="minorHAnsi" w:cstheme="minorHAnsi"/>
          <w:spacing w:val="-15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omi Casciero (Laban, Alexander </w:t>
      </w:r>
      <w:r w:rsidRPr="000A0C6B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0A0C6B">
        <w:rPr>
          <w:rFonts w:asciiTheme="minorHAnsi" w:eastAsia="Garamond" w:hAnsiTheme="minorHAnsi" w:cstheme="minorHAnsi"/>
          <w:sz w:val="22"/>
          <w:szCs w:val="22"/>
        </w:rPr>
        <w:t>hniqu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z w:val="22"/>
          <w:szCs w:val="22"/>
        </w:rPr>
        <w:t>, Contact Impr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0A0C6B">
        <w:rPr>
          <w:rFonts w:asciiTheme="minorHAnsi" w:eastAsia="Garamond" w:hAnsiTheme="minorHAnsi" w:cstheme="minorHAnsi"/>
          <w:sz w:val="22"/>
          <w:szCs w:val="22"/>
        </w:rPr>
        <w:t>visation), Nao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o Maeshiba (Butoh/Body </w:t>
      </w:r>
      <w:r w:rsidRPr="000A0C6B">
        <w:rPr>
          <w:rFonts w:asciiTheme="minorHAnsi" w:eastAsia="Garamond" w:hAnsiTheme="minorHAnsi" w:cstheme="minorHAnsi"/>
          <w:spacing w:val="-16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eather/Min </w:t>
      </w:r>
      <w:r w:rsidRPr="000A0C6B">
        <w:rPr>
          <w:rFonts w:asciiTheme="minorHAnsi" w:eastAsia="Garamond" w:hAnsiTheme="minorHAnsi" w:cstheme="minorHAnsi"/>
          <w:spacing w:val="-9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>anaka), Diane Smith-Sadak (Vie</w:t>
      </w:r>
      <w:r w:rsidRPr="000A0C6B">
        <w:rPr>
          <w:rFonts w:asciiTheme="minorHAnsi" w:eastAsia="Garamond" w:hAnsiTheme="minorHAnsi" w:cstheme="minorHAnsi"/>
          <w:spacing w:val="7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>points)</w:t>
      </w:r>
    </w:p>
    <w:p w14:paraId="1C4633D7" w14:textId="77777777" w:rsidR="00601309" w:rsidRPr="000A0C6B" w:rsidRDefault="00D245A8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V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 xml:space="preserve">oice (singing): </w:t>
      </w:r>
      <w:r w:rsidRPr="000A0C6B">
        <w:rPr>
          <w:rFonts w:asciiTheme="minorHAnsi" w:eastAsia="Garamond" w:hAnsiTheme="minorHAnsi" w:cstheme="minorHAnsi"/>
          <w:spacing w:val="-6"/>
          <w:sz w:val="22"/>
          <w:szCs w:val="22"/>
        </w:rPr>
        <w:t>J</w:t>
      </w:r>
      <w:r w:rsidRPr="000A0C6B">
        <w:rPr>
          <w:rFonts w:asciiTheme="minorHAnsi" w:eastAsia="Garamond" w:hAnsiTheme="minorHAnsi" w:cstheme="minorHAnsi"/>
          <w:sz w:val="22"/>
          <w:szCs w:val="22"/>
        </w:rPr>
        <w:t>effrey Dok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0A0C6B">
        <w:rPr>
          <w:rFonts w:asciiTheme="minorHAnsi" w:eastAsia="Garamond" w:hAnsiTheme="minorHAnsi" w:cstheme="minorHAnsi"/>
          <w:sz w:val="22"/>
          <w:szCs w:val="22"/>
        </w:rPr>
        <w:t>en (2015-present)</w:t>
      </w:r>
    </w:p>
    <w:p w14:paraId="4C3F77C0" w14:textId="77777777" w:rsidR="00601309" w:rsidRPr="000A0C6B" w:rsidRDefault="00D245A8">
      <w:pPr>
        <w:spacing w:before="15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0A0C6B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 xml:space="preserve">ge Combat: </w:t>
      </w:r>
      <w:r w:rsidRPr="000A0C6B">
        <w:rPr>
          <w:rFonts w:asciiTheme="minorHAnsi" w:eastAsia="Garamond" w:hAnsiTheme="minorHAnsi" w:cstheme="minorHAnsi"/>
          <w:sz w:val="22"/>
          <w:szCs w:val="22"/>
        </w:rPr>
        <w:t>Lewis Sh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0A0C6B">
        <w:rPr>
          <w:rFonts w:asciiTheme="minorHAnsi" w:eastAsia="Garamond" w:hAnsiTheme="minorHAnsi" w:cstheme="minorHAnsi"/>
          <w:spacing w:val="-21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A0C6B">
        <w:rPr>
          <w:rFonts w:asciiTheme="minorHAnsi" w:eastAsia="Garamond" w:hAnsiTheme="minorHAnsi" w:cstheme="minorHAnsi"/>
          <w:spacing w:val="-6"/>
          <w:sz w:val="22"/>
          <w:szCs w:val="22"/>
        </w:rPr>
        <w:t>J</w:t>
      </w:r>
      <w:r w:rsidRPr="000A0C6B">
        <w:rPr>
          <w:rFonts w:asciiTheme="minorHAnsi" w:eastAsia="Garamond" w:hAnsiTheme="minorHAnsi" w:cstheme="minorHAnsi"/>
          <w:sz w:val="22"/>
          <w:szCs w:val="22"/>
        </w:rPr>
        <w:t>enny Mal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obb Hunte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, Casey </w:t>
      </w:r>
      <w:r w:rsidRPr="000A0C6B">
        <w:rPr>
          <w:rFonts w:asciiTheme="minorHAnsi" w:eastAsia="Garamond" w:hAnsiTheme="minorHAnsi" w:cstheme="minorHAnsi"/>
          <w:spacing w:val="5"/>
          <w:sz w:val="22"/>
          <w:szCs w:val="22"/>
        </w:rPr>
        <w:t>K</w:t>
      </w:r>
      <w:r w:rsidRPr="000A0C6B">
        <w:rPr>
          <w:rFonts w:asciiTheme="minorHAnsi" w:eastAsia="Garamond" w:hAnsiTheme="minorHAnsi" w:cstheme="minorHAnsi"/>
          <w:sz w:val="22"/>
          <w:szCs w:val="22"/>
        </w:rPr>
        <w:t>aleba</w:t>
      </w:r>
    </w:p>
    <w:p w14:paraId="39E1E6E1" w14:textId="77777777" w:rsidR="00601309" w:rsidRPr="000A0C6B" w:rsidRDefault="00D245A8">
      <w:pPr>
        <w:spacing w:before="15"/>
        <w:ind w:left="86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sz w:val="22"/>
          <w:szCs w:val="22"/>
        </w:rPr>
        <w:t>Broads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>ord, Rapier/Da</w:t>
      </w:r>
      <w:r w:rsidRPr="000A0C6B">
        <w:rPr>
          <w:rFonts w:asciiTheme="minorHAnsi" w:eastAsia="Garamond" w:hAnsiTheme="minorHAnsi" w:cstheme="minorHAnsi"/>
          <w:spacing w:val="8"/>
          <w:sz w:val="22"/>
          <w:szCs w:val="22"/>
        </w:rPr>
        <w:t>g</w:t>
      </w:r>
      <w:r w:rsidRPr="000A0C6B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0A0C6B">
        <w:rPr>
          <w:rFonts w:asciiTheme="minorHAnsi" w:eastAsia="Garamond" w:hAnsiTheme="minorHAnsi" w:cstheme="minorHAnsi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, Una</w:t>
      </w:r>
      <w:r w:rsidRPr="000A0C6B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med, Knif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0A0C6B">
        <w:rPr>
          <w:rFonts w:asciiTheme="minorHAnsi" w:eastAsia="Garamond" w:hAnsiTheme="minorHAnsi" w:cstheme="minorHAnsi"/>
          <w:sz w:val="22"/>
          <w:szCs w:val="22"/>
        </w:rPr>
        <w:t>, Smalls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>ord, S</w:t>
      </w:r>
      <w:r w:rsidRPr="000A0C6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>ord and Shield, Qua</w:t>
      </w:r>
      <w:r w:rsidRPr="000A0C6B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terstaff</w:t>
      </w:r>
    </w:p>
    <w:p w14:paraId="2A630F52" w14:textId="77777777" w:rsidR="00601309" w:rsidRPr="000A0C6B" w:rsidRDefault="00D245A8">
      <w:pPr>
        <w:spacing w:before="15"/>
        <w:ind w:left="86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Professional </w:t>
      </w:r>
      <w:r w:rsidRPr="000A0C6B">
        <w:rPr>
          <w:rFonts w:asciiTheme="minorHAnsi" w:eastAsia="Garamond" w:hAnsiTheme="minorHAnsi" w:cstheme="minorHAnsi"/>
          <w:spacing w:val="-9"/>
          <w:sz w:val="22"/>
          <w:szCs w:val="22"/>
        </w:rPr>
        <w:t>W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resting </w:t>
      </w:r>
      <w:r w:rsidRPr="000A0C6B">
        <w:rPr>
          <w:rFonts w:asciiTheme="minorHAnsi" w:eastAsia="Garamond" w:hAnsiTheme="minorHAnsi" w:cstheme="minorHAnsi"/>
          <w:spacing w:val="-10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raining: </w:t>
      </w:r>
      <w:r w:rsidRPr="000A0C6B">
        <w:rPr>
          <w:rFonts w:asciiTheme="minorHAnsi" w:eastAsia="Garamond" w:hAnsiTheme="minorHAnsi" w:cstheme="minorHAnsi"/>
          <w:spacing w:val="-6"/>
          <w:sz w:val="22"/>
          <w:szCs w:val="22"/>
        </w:rPr>
        <w:t>J</w:t>
      </w:r>
      <w:r w:rsidRPr="000A0C6B">
        <w:rPr>
          <w:rFonts w:asciiTheme="minorHAnsi" w:eastAsia="Garamond" w:hAnsiTheme="minorHAnsi" w:cstheme="minorHAnsi"/>
          <w:sz w:val="22"/>
          <w:szCs w:val="22"/>
        </w:rPr>
        <w:t>oe Grasso and Mi</w:t>
      </w:r>
      <w:r w:rsidRPr="000A0C6B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0A0C6B">
        <w:rPr>
          <w:rFonts w:asciiTheme="minorHAnsi" w:eastAsia="Garamond" w:hAnsiTheme="minorHAnsi" w:cstheme="minorHAnsi"/>
          <w:sz w:val="22"/>
          <w:szCs w:val="22"/>
        </w:rPr>
        <w:t>e Ma</w:t>
      </w:r>
      <w:r w:rsidRPr="000A0C6B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tin</w:t>
      </w:r>
    </w:p>
    <w:p w14:paraId="354F7E81" w14:textId="77777777" w:rsidR="00601309" w:rsidRPr="000A0C6B" w:rsidRDefault="0060130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5B4D9CE" w14:textId="77777777" w:rsidR="00601309" w:rsidRPr="000A0C6B" w:rsidRDefault="00D245A8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0A0C6B">
        <w:rPr>
          <w:rFonts w:asciiTheme="minorHAnsi" w:eastAsia="Garamond" w:hAnsiTheme="minorHAnsi" w:cstheme="minorHAnsi"/>
          <w:b/>
          <w:sz w:val="22"/>
          <w:szCs w:val="22"/>
        </w:rPr>
        <w:t xml:space="preserve">Dance </w:t>
      </w:r>
      <w:r w:rsidRPr="000A0C6B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0A0C6B">
        <w:rPr>
          <w:rFonts w:asciiTheme="minorHAnsi" w:eastAsia="Garamond" w:hAnsiTheme="minorHAnsi" w:cstheme="minorHAnsi"/>
          <w:b/>
          <w:sz w:val="22"/>
          <w:szCs w:val="22"/>
        </w:rPr>
        <w:t xml:space="preserve">raining: </w:t>
      </w:r>
      <w:r w:rsidRPr="000A0C6B">
        <w:rPr>
          <w:rFonts w:asciiTheme="minorHAnsi" w:eastAsia="Garamond" w:hAnsiTheme="minorHAnsi" w:cstheme="minorHAnsi"/>
          <w:sz w:val="22"/>
          <w:szCs w:val="22"/>
        </w:rPr>
        <w:t xml:space="preserve">Ballet, </w:t>
      </w:r>
      <w:r w:rsidRPr="000A0C6B">
        <w:rPr>
          <w:rFonts w:asciiTheme="minorHAnsi" w:eastAsia="Garamond" w:hAnsiTheme="minorHAnsi" w:cstheme="minorHAnsi"/>
          <w:spacing w:val="-6"/>
          <w:sz w:val="22"/>
          <w:szCs w:val="22"/>
        </w:rPr>
        <w:t>J</w:t>
      </w:r>
      <w:r w:rsidRPr="000A0C6B">
        <w:rPr>
          <w:rFonts w:asciiTheme="minorHAnsi" w:eastAsia="Garamond" w:hAnsiTheme="minorHAnsi" w:cstheme="minorHAnsi"/>
          <w:sz w:val="22"/>
          <w:szCs w:val="22"/>
        </w:rPr>
        <w:t>azz, Mode</w:t>
      </w:r>
      <w:r w:rsidRPr="000A0C6B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0A0C6B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6147D7E" w14:textId="77777777" w:rsidR="00601309" w:rsidRPr="000A0C6B" w:rsidRDefault="00601309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9"/>
        <w:gridCol w:w="2978"/>
        <w:gridCol w:w="2023"/>
        <w:gridCol w:w="3590"/>
      </w:tblGrid>
      <w:tr w:rsidR="000A0C6B" w:rsidRPr="000A0C6B" w14:paraId="5C767C2E" w14:textId="77777777">
        <w:trPr>
          <w:trHeight w:hRule="exact" w:val="452"/>
        </w:trPr>
        <w:tc>
          <w:tcPr>
            <w:tcW w:w="199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B1F1375" w14:textId="77777777" w:rsidR="00601309" w:rsidRPr="000A0C6B" w:rsidRDefault="00D245A8">
            <w:pPr>
              <w:spacing w:before="7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PECIAL</w:t>
            </w:r>
            <w:r w:rsidRPr="000A0C6B">
              <w:rPr>
                <w:rFonts w:asciiTheme="minorHAnsi" w:eastAsia="Garamond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KILLS</w:t>
            </w:r>
            <w:r w:rsidRPr="000A0C6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591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23A2A53" w14:textId="77777777" w:rsidR="00601309" w:rsidRPr="000A0C6B" w:rsidRDefault="006013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0C6B" w:rsidRPr="000A0C6B" w14:paraId="11F1A75C" w14:textId="77777777">
        <w:trPr>
          <w:trHeight w:hRule="exact" w:val="714"/>
        </w:trPr>
        <w:tc>
          <w:tcPr>
            <w:tcW w:w="199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886DC3C" w14:textId="77777777" w:rsidR="00601309" w:rsidRPr="000A0C6B" w:rsidRDefault="00D245A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Sta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 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Combat</w:t>
            </w:r>
          </w:p>
          <w:p w14:paraId="78BBB65F" w14:textId="77777777" w:rsidR="00601309" w:rsidRPr="000A0C6B" w:rsidRDefault="00D245A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Contact impr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visation</w:t>
            </w:r>
          </w:p>
          <w:p w14:paraId="54504CC7" w14:textId="77777777" w:rsidR="00601309" w:rsidRPr="000A0C6B" w:rsidRDefault="00D245A8">
            <w:pPr>
              <w:spacing w:before="15" w:line="20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Dble-jointed pinkie</w:t>
            </w:r>
          </w:p>
        </w:tc>
        <w:tc>
          <w:tcPr>
            <w:tcW w:w="297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79E4849" w14:textId="77777777" w:rsidR="00601309" w:rsidRPr="000A0C6B" w:rsidRDefault="00D245A8">
            <w:pPr>
              <w:spacing w:before="15"/>
              <w:ind w:left="2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Puppet</w:t>
            </w:r>
            <w:r w:rsidRPr="000A0C6B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</w:p>
          <w:p w14:paraId="7E47D1C3" w14:textId="77777777" w:rsidR="00601309" w:rsidRPr="000A0C6B" w:rsidRDefault="00D245A8">
            <w:pPr>
              <w:spacing w:before="15"/>
              <w:ind w:left="2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>Y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0A0C6B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</w:p>
          <w:p w14:paraId="24471D5A" w14:textId="77777777" w:rsidR="00601309" w:rsidRPr="000A0C6B" w:rsidRDefault="00D245A8">
            <w:pPr>
              <w:spacing w:before="15" w:line="200" w:lineRule="exact"/>
              <w:ind w:left="2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Fluent in American Sign Langua</w:t>
            </w:r>
            <w:r w:rsidRPr="000A0C6B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73DD4BE" w14:textId="77777777" w:rsidR="00601309" w:rsidRPr="000A0C6B" w:rsidRDefault="00D245A8">
            <w:pPr>
              <w:spacing w:before="15" w:line="256" w:lineRule="auto"/>
              <w:ind w:left="102" w:right="20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Can cra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k most joints Bu</w:t>
            </w:r>
            <w:r w:rsidRPr="000A0C6B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p on command </w:t>
            </w:r>
            <w:r w:rsidRPr="000A0C6B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alid </w:t>
            </w:r>
            <w:r w:rsidRPr="000A0C6B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P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asspo</w:t>
            </w:r>
            <w:r w:rsidRPr="000A0C6B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59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176F10" w14:textId="77777777" w:rsidR="00601309" w:rsidRPr="000A0C6B" w:rsidRDefault="00D245A8">
            <w:pPr>
              <w:spacing w:before="15"/>
              <w:ind w:left="2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MD State Dr</w:t>
            </w:r>
            <w:r w:rsidRPr="000A0C6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0A0C6B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v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er</w:t>
            </w:r>
            <w:r w:rsidRPr="000A0C6B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>’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s License</w:t>
            </w:r>
          </w:p>
          <w:p w14:paraId="700CA42F" w14:textId="77777777" w:rsidR="00601309" w:rsidRPr="000A0C6B" w:rsidRDefault="00D245A8">
            <w:pPr>
              <w:spacing w:before="15"/>
              <w:ind w:left="2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Ca</w:t>
            </w:r>
            <w:r w:rsidRPr="000A0C6B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r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twheels</w:t>
            </w:r>
          </w:p>
          <w:p w14:paraId="30038427" w14:textId="77777777" w:rsidR="00601309" w:rsidRPr="000A0C6B" w:rsidRDefault="00D245A8">
            <w:pPr>
              <w:spacing w:before="15" w:line="200" w:lineRule="exact"/>
              <w:ind w:left="2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Dialects</w:t>
            </w:r>
          </w:p>
        </w:tc>
      </w:tr>
      <w:tr w:rsidR="000A0C6B" w:rsidRPr="000A0C6B" w14:paraId="4CD21AEF" w14:textId="77777777">
        <w:trPr>
          <w:trHeight w:hRule="exact" w:val="375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</w:tcPr>
          <w:p w14:paraId="7EAE2A11" w14:textId="77777777" w:rsidR="00601309" w:rsidRPr="000A0C6B" w:rsidRDefault="00D245A8">
            <w:pPr>
              <w:spacing w:before="78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^fight </w:t>
            </w:r>
            <w:r w:rsidRPr="000A0C6B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c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horeo</w:t>
            </w:r>
            <w:r w:rsidRPr="000A0C6B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rapher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7A90D079" w14:textId="77777777" w:rsidR="00601309" w:rsidRPr="000A0C6B" w:rsidRDefault="00D245A8">
            <w:pPr>
              <w:spacing w:before="78"/>
              <w:ind w:left="1923" w:right="-5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*upcoming pro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209AAD5E" w14:textId="77777777" w:rsidR="00601309" w:rsidRPr="000A0C6B" w:rsidRDefault="00D245A8">
            <w:pPr>
              <w:spacing w:before="78"/>
              <w:ind w:left="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0A0C6B">
              <w:rPr>
                <w:rFonts w:asciiTheme="minorHAnsi" w:eastAsia="Garamond" w:hAnsiTheme="minorHAnsi" w:cstheme="minorHAnsi"/>
                <w:sz w:val="22"/>
                <w:szCs w:val="22"/>
              </w:rPr>
              <w:t>duction</w:t>
            </w: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</w:tcPr>
          <w:p w14:paraId="68F9A8EA" w14:textId="77777777" w:rsidR="00601309" w:rsidRPr="000A0C6B" w:rsidRDefault="006013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601B51" w14:textId="77777777" w:rsidR="00D245A8" w:rsidRPr="000A0C6B" w:rsidRDefault="00D245A8">
      <w:pPr>
        <w:rPr>
          <w:rFonts w:asciiTheme="minorHAnsi" w:hAnsiTheme="minorHAnsi" w:cstheme="minorHAnsi"/>
          <w:sz w:val="22"/>
          <w:szCs w:val="22"/>
        </w:rPr>
      </w:pPr>
    </w:p>
    <w:sectPr w:rsidR="00D245A8" w:rsidRPr="000A0C6B">
      <w:type w:val="continuous"/>
      <w:pgSz w:w="12240" w:h="15840"/>
      <w:pgMar w:top="440" w:right="6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7AC"/>
    <w:multiLevelType w:val="multilevel"/>
    <w:tmpl w:val="88B2B9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309"/>
    <w:rsid w:val="000A0C6B"/>
    <w:rsid w:val="00601309"/>
    <w:rsid w:val="00D2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44F6D9"/>
  <w15:docId w15:val="{5C80D97C-9C5F-4A57-940A-48CC461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2021-06-04T13:12:00Z</dcterms:created>
  <dcterms:modified xsi:type="dcterms:W3CDTF">2021-06-04T13:19:00Z</dcterms:modified>
</cp:coreProperties>
</file>